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096D6" w14:textId="77777777" w:rsidR="00B737A7" w:rsidRPr="00070C53" w:rsidRDefault="00B737A7" w:rsidP="00070C5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B8737C1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2116 Main</w:t>
      </w:r>
      <w:r w:rsidRPr="00070C5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Street</w:t>
      </w:r>
    </w:p>
    <w:p w14:paraId="7D72C0CD" w14:textId="647C2D54" w:rsidR="00B737A7" w:rsidRPr="00070C53" w:rsidRDefault="00070C53" w:rsidP="00070C53">
      <w:pPr>
        <w:spacing w:before="5"/>
        <w:ind w:left="100" w:right="-5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Lubbock,</w:t>
      </w:r>
      <w:r w:rsidRPr="00070C53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070C53">
        <w:rPr>
          <w:rFonts w:asciiTheme="minorHAnsi" w:hAnsiTheme="minorHAnsi" w:cstheme="minorHAnsi"/>
          <w:sz w:val="22"/>
          <w:szCs w:val="22"/>
        </w:rPr>
        <w:t>X</w:t>
      </w:r>
      <w:r w:rsidRPr="00070C53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79411</w:t>
      </w:r>
    </w:p>
    <w:p w14:paraId="365B6292" w14:textId="638A3437" w:rsidR="00B737A7" w:rsidRPr="00070C53" w:rsidRDefault="00070C53" w:rsidP="00070C53">
      <w:pPr>
        <w:spacing w:before="58"/>
        <w:ind w:left="-50" w:right="-50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br w:type="column"/>
      </w:r>
      <w:r w:rsidRPr="00070C53">
        <w:rPr>
          <w:rFonts w:asciiTheme="minorHAnsi" w:hAnsiTheme="minorHAnsi" w:cstheme="minorHAnsi"/>
          <w:sz w:val="22"/>
          <w:szCs w:val="22"/>
        </w:rPr>
        <w:t>Aarron Conley</w:t>
      </w:r>
    </w:p>
    <w:p w14:paraId="6AE15CAB" w14:textId="2158BDF5" w:rsidR="00B737A7" w:rsidRPr="00070C53" w:rsidRDefault="00070C53" w:rsidP="00070C53">
      <w:pPr>
        <w:ind w:left="951" w:right="956"/>
        <w:jc w:val="center"/>
        <w:rPr>
          <w:rFonts w:asciiTheme="minorHAnsi" w:hAnsiTheme="minorHAnsi" w:cstheme="minorHAnsi"/>
          <w:sz w:val="22"/>
          <w:szCs w:val="22"/>
        </w:rPr>
      </w:pPr>
      <w:hyperlink r:id="rId5">
        <w:r w:rsidRPr="00070C53">
          <w:rPr>
            <w:rFonts w:asciiTheme="minorHAnsi" w:hAnsiTheme="minorHAnsi" w:cstheme="minorHAnsi"/>
            <w:w w:val="99"/>
            <w:position w:val="-1"/>
            <w:sz w:val="22"/>
            <w:szCs w:val="22"/>
          </w:rPr>
          <w:t>aarrron@gmail.com</w:t>
        </w:r>
      </w:hyperlink>
    </w:p>
    <w:p w14:paraId="62ACFFF5" w14:textId="77777777" w:rsidR="00B737A7" w:rsidRPr="00070C53" w:rsidRDefault="00070C53" w:rsidP="00070C53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br w:type="column"/>
      </w:r>
    </w:p>
    <w:p w14:paraId="21E45351" w14:textId="77777777" w:rsidR="00B737A7" w:rsidRPr="00070C53" w:rsidRDefault="00070C53" w:rsidP="00070C53">
      <w:pPr>
        <w:ind w:left="12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C:</w:t>
      </w:r>
      <w:r w:rsidRPr="00070C5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(876)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355</w:t>
      </w:r>
      <w:r w:rsidRPr="00070C53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-5567</w:t>
      </w:r>
    </w:p>
    <w:p w14:paraId="4F5D00D3" w14:textId="77777777" w:rsidR="00B737A7" w:rsidRPr="00070C53" w:rsidRDefault="00070C53" w:rsidP="00070C53">
      <w:pPr>
        <w:rPr>
          <w:rFonts w:asciiTheme="minorHAnsi" w:hAnsiTheme="minorHAnsi" w:cstheme="minorHAnsi"/>
          <w:sz w:val="22"/>
          <w:szCs w:val="22"/>
        </w:rPr>
        <w:sectPr w:rsidR="00B737A7" w:rsidRPr="00070C53">
          <w:pgSz w:w="12240" w:h="15840"/>
          <w:pgMar w:top="1380" w:right="1320" w:bottom="280" w:left="1340" w:header="720" w:footer="720" w:gutter="0"/>
          <w:cols w:num="3" w:space="720" w:equalWidth="0">
            <w:col w:w="1728" w:space="1033"/>
            <w:col w:w="4042" w:space="1094"/>
            <w:col w:w="1683"/>
          </w:cols>
        </w:sectPr>
      </w:pPr>
      <w:r w:rsidRPr="00070C53">
        <w:rPr>
          <w:rFonts w:asciiTheme="minorHAnsi" w:hAnsiTheme="minorHAnsi" w:cstheme="minorHAnsi"/>
          <w:sz w:val="22"/>
          <w:szCs w:val="22"/>
        </w:rPr>
        <w:t>H:</w:t>
      </w:r>
      <w:r w:rsidRPr="00070C5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(80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>6</w:t>
      </w:r>
      <w:r w:rsidRPr="00070C53">
        <w:rPr>
          <w:rFonts w:asciiTheme="minorHAnsi" w:hAnsiTheme="minorHAnsi" w:cstheme="minorHAnsi"/>
          <w:sz w:val="22"/>
          <w:szCs w:val="22"/>
        </w:rPr>
        <w:t>)</w:t>
      </w:r>
      <w:r w:rsidRPr="00070C53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456</w:t>
      </w:r>
      <w:r w:rsidRPr="00070C5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-563</w:t>
      </w:r>
      <w:r w:rsidRPr="00070C53">
        <w:rPr>
          <w:rFonts w:asciiTheme="minorHAnsi" w:hAnsiTheme="minorHAnsi" w:cstheme="minorHAnsi"/>
          <w:sz w:val="22"/>
          <w:szCs w:val="22"/>
        </w:rPr>
        <w:t>4</w:t>
      </w:r>
    </w:p>
    <w:p w14:paraId="235FE106" w14:textId="624B5BBA" w:rsidR="00B737A7" w:rsidRPr="00070C53" w:rsidRDefault="00070C53" w:rsidP="00070C53">
      <w:pPr>
        <w:spacing w:before="29"/>
        <w:ind w:left="753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 xml:space="preserve">Successful Manager | Results-driven Training </w:t>
      </w:r>
      <w:r w:rsidRPr="00070C53">
        <w:rPr>
          <w:rFonts w:asciiTheme="minorHAnsi" w:hAnsiTheme="minorHAnsi" w:cstheme="minorHAnsi"/>
          <w:b/>
          <w:sz w:val="22"/>
          <w:szCs w:val="22"/>
        </w:rPr>
        <w:t>Director | Telemarketing Expert</w:t>
      </w:r>
    </w:p>
    <w:p w14:paraId="304858AE" w14:textId="77777777" w:rsidR="00B737A7" w:rsidRPr="00070C53" w:rsidRDefault="00B737A7" w:rsidP="00070C5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75FC9D4" w14:textId="626B0B73" w:rsidR="00B737A7" w:rsidRPr="00070C53" w:rsidRDefault="00070C53" w:rsidP="00070C53">
      <w:pPr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SUMMARY</w:t>
      </w:r>
      <w:r w:rsidRPr="00070C53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OF QUALIFICATIONS</w:t>
      </w:r>
    </w:p>
    <w:p w14:paraId="70CEA25A" w14:textId="77777777" w:rsidR="00B737A7" w:rsidRPr="00070C53" w:rsidRDefault="00070C53" w:rsidP="00070C53">
      <w:pPr>
        <w:spacing w:before="29"/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Over 5 years’ customer service and management experience in call center operations.</w:t>
      </w:r>
    </w:p>
    <w:p w14:paraId="42375CD1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Proficient educator and coach with ability to communicate clearly to any audience.</w:t>
      </w:r>
    </w:p>
    <w:p w14:paraId="60F09D28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Superlative curriculum/program development and implementation skills.</w:t>
      </w:r>
    </w:p>
    <w:p w14:paraId="09CA0291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Excellent multi-tasking abilities; quick and effective problem solver.</w:t>
      </w:r>
    </w:p>
    <w:p w14:paraId="25D131E5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Highly adaptable; thrive on challenges and excel in new environments.</w:t>
      </w:r>
    </w:p>
    <w:p w14:paraId="6573E107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 xml:space="preserve">Able to produce positive results </w:t>
      </w:r>
      <w:r w:rsidRPr="00070C53">
        <w:rPr>
          <w:rFonts w:asciiTheme="minorHAnsi" w:hAnsiTheme="minorHAnsi" w:cstheme="minorHAnsi"/>
          <w:sz w:val="22"/>
          <w:szCs w:val="22"/>
        </w:rPr>
        <w:t>independently; extremely self-motivated.</w:t>
      </w:r>
    </w:p>
    <w:p w14:paraId="298CA448" w14:textId="3918F16C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070C53">
        <w:rPr>
          <w:rFonts w:asciiTheme="minorHAnsi" w:eastAsia="Segoe MDL2 Assets" w:hAnsiTheme="minorHAnsi" w:cstheme="minorHAnsi"/>
          <w:spacing w:val="1"/>
          <w:w w:val="7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Loyal and dependable, believing internal principles dictate performance.</w:t>
      </w:r>
    </w:p>
    <w:p w14:paraId="138736B9" w14:textId="77777777" w:rsidR="00B737A7" w:rsidRPr="00070C53" w:rsidRDefault="00B737A7" w:rsidP="00070C5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EAC3822" w14:textId="6FBB202D" w:rsidR="00B737A7" w:rsidRPr="00070C53" w:rsidRDefault="00070C53" w:rsidP="00070C53">
      <w:pPr>
        <w:ind w:right="2713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PROFESSIONAL E</w:t>
      </w:r>
      <w:r w:rsidRPr="00070C53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>X</w:t>
      </w: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PERIENCE</w:t>
      </w:r>
    </w:p>
    <w:p w14:paraId="6FF251AE" w14:textId="77777777" w:rsidR="00B737A7" w:rsidRPr="00070C53" w:rsidRDefault="00070C53" w:rsidP="00070C53">
      <w:pPr>
        <w:spacing w:before="29"/>
        <w:ind w:left="100" w:right="111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BEST CORPORATION</w:t>
      </w:r>
      <w:r w:rsidRPr="00070C53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070C53">
        <w:rPr>
          <w:rFonts w:asciiTheme="minorHAnsi" w:hAnsiTheme="minorHAnsi" w:cstheme="minorHAnsi"/>
          <w:sz w:val="22"/>
          <w:szCs w:val="22"/>
        </w:rPr>
        <w:t>1998 – Present</w:t>
      </w:r>
    </w:p>
    <w:p w14:paraId="3E347E8A" w14:textId="77777777" w:rsidR="00B737A7" w:rsidRPr="00070C53" w:rsidRDefault="00070C53" w:rsidP="00070C53">
      <w:pPr>
        <w:ind w:left="100" w:right="3116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Training Directo</w:t>
      </w:r>
      <w:r w:rsidRPr="00070C53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Montego Ba</w:t>
      </w:r>
      <w:r w:rsidRPr="00070C53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070C53">
        <w:rPr>
          <w:rFonts w:asciiTheme="minorHAnsi" w:hAnsiTheme="minorHAnsi" w:cstheme="minorHAnsi"/>
          <w:sz w:val="22"/>
          <w:szCs w:val="22"/>
        </w:rPr>
        <w:t xml:space="preserve">, Jamaica, March 2003 – 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070C53">
        <w:rPr>
          <w:rFonts w:asciiTheme="minorHAnsi" w:hAnsiTheme="minorHAnsi" w:cstheme="minorHAnsi"/>
          <w:sz w:val="22"/>
          <w:szCs w:val="22"/>
        </w:rPr>
        <w:t>resent</w:t>
      </w:r>
    </w:p>
    <w:p w14:paraId="7EE7578F" w14:textId="77777777" w:rsidR="00B737A7" w:rsidRPr="00070C53" w:rsidRDefault="00070C53" w:rsidP="00070C53">
      <w:pPr>
        <w:ind w:left="100" w:right="77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Oversee all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employee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training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development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for twin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facility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inbound/outbound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call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center employing over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850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Telesales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Representatives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providing customer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service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telemarketing services. Supervise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2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Senior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Trainers, 12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Trainers,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7-member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Quality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Analysis department, consistently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ensuring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program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criteria and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in-house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standards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are upheld.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Coordinate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with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client companies including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AT&amp;T,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Citibank,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Target,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Chase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to</w:t>
      </w:r>
      <w:r w:rsidRPr="00070C53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develop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implement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training programs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according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to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specific</w:t>
      </w:r>
      <w:r w:rsidRPr="00070C53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sales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and</w:t>
      </w:r>
      <w:r w:rsidRPr="00070C53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service</w:t>
      </w:r>
      <w:r w:rsidRPr="00070C53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goals. Monitor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staffing</w:t>
      </w:r>
      <w:r w:rsidRPr="00070C53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requirements,</w:t>
      </w:r>
      <w:r w:rsidRPr="00070C53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 xml:space="preserve">assigning </w:t>
      </w:r>
      <w:r w:rsidRPr="00070C53">
        <w:rPr>
          <w:rFonts w:asciiTheme="minorHAnsi" w:hAnsiTheme="minorHAnsi" w:cstheme="minorHAnsi"/>
          <w:sz w:val="22"/>
          <w:szCs w:val="22"/>
        </w:rPr>
        <w:t>employees according to program goals while closely monitoring labor costs.</w:t>
      </w:r>
    </w:p>
    <w:p w14:paraId="0C170A94" w14:textId="77777777" w:rsidR="00B737A7" w:rsidRPr="00070C53" w:rsidRDefault="00070C53" w:rsidP="00070C53">
      <w:pPr>
        <w:spacing w:before="91"/>
        <w:ind w:left="100" w:right="7124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i/>
          <w:sz w:val="22"/>
          <w:szCs w:val="22"/>
        </w:rPr>
        <w:t>ACCOMPLISHMENTS</w:t>
      </w:r>
      <w:r w:rsidRPr="00070C53">
        <w:rPr>
          <w:rFonts w:asciiTheme="minorHAnsi" w:hAnsiTheme="minorHAnsi" w:cstheme="minorHAnsi"/>
          <w:sz w:val="22"/>
          <w:szCs w:val="22"/>
        </w:rPr>
        <w:t>:</w:t>
      </w:r>
    </w:p>
    <w:p w14:paraId="6AFD8C88" w14:textId="77777777" w:rsidR="00B737A7" w:rsidRPr="00070C53" w:rsidRDefault="00070C53" w:rsidP="00070C53">
      <w:pPr>
        <w:tabs>
          <w:tab w:val="left" w:pos="740"/>
        </w:tabs>
        <w:ind w:left="748" w:right="418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Designed and implemented new evaluation system measuring training retention of new employees using spreadsheets to track performance during 3-5 day Nesting period</w:t>
      </w:r>
      <w:r w:rsidRPr="00070C53">
        <w:rPr>
          <w:rFonts w:asciiTheme="minorHAnsi" w:hAnsiTheme="minorHAnsi" w:cstheme="minorHAnsi"/>
          <w:sz w:val="22"/>
          <w:szCs w:val="22"/>
        </w:rPr>
        <w:t>.</w:t>
      </w:r>
    </w:p>
    <w:p w14:paraId="1C052329" w14:textId="77777777" w:rsidR="00B737A7" w:rsidRPr="00070C53" w:rsidRDefault="00070C53" w:rsidP="00070C53">
      <w:pPr>
        <w:tabs>
          <w:tab w:val="left" w:pos="740"/>
        </w:tabs>
        <w:ind w:left="748" w:right="326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Created Trainer Certification program, greatly improving efficiency and morale through example-based leadership, clear expectations, and individual accountability.</w:t>
      </w:r>
    </w:p>
    <w:p w14:paraId="0C22A926" w14:textId="77777777" w:rsidR="00B737A7" w:rsidRPr="00070C53" w:rsidRDefault="00070C53" w:rsidP="00070C53">
      <w:pPr>
        <w:ind w:left="419" w:right="300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 xml:space="preserve">•  </w:t>
      </w:r>
      <w:r w:rsidRPr="00070C5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 xml:space="preserve">Improved Contacts per Hour (CPH) and Sales Per Hour (SPH) performance of </w:t>
      </w:r>
      <w:r w:rsidRPr="00070C53">
        <w:rPr>
          <w:rFonts w:asciiTheme="minorHAnsi" w:hAnsiTheme="minorHAnsi" w:cstheme="minorHAnsi"/>
          <w:sz w:val="22"/>
          <w:szCs w:val="22"/>
        </w:rPr>
        <w:t>Telesales</w:t>
      </w:r>
    </w:p>
    <w:p w14:paraId="28BFD4B2" w14:textId="77777777" w:rsidR="00B737A7" w:rsidRPr="00070C53" w:rsidRDefault="00070C53" w:rsidP="00070C53">
      <w:pPr>
        <w:ind w:left="74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Representatives while increasing nesting period graduation rate by 30% in only 2 months.</w:t>
      </w:r>
    </w:p>
    <w:p w14:paraId="624F8BDA" w14:textId="77777777" w:rsidR="00B737A7" w:rsidRPr="00070C53" w:rsidRDefault="00B737A7" w:rsidP="00070C5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20B50636" w14:textId="77777777" w:rsidR="00B737A7" w:rsidRPr="00070C53" w:rsidRDefault="00070C53" w:rsidP="00070C53">
      <w:pPr>
        <w:ind w:left="100" w:right="3250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Training Manage</w:t>
      </w:r>
      <w:r w:rsidRPr="00070C53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Lubbock, TX, February 2002 – March 2003</w:t>
      </w:r>
    </w:p>
    <w:p w14:paraId="5BBBFB31" w14:textId="77777777" w:rsidR="00B737A7" w:rsidRPr="00070C53" w:rsidRDefault="00070C53" w:rsidP="00070C53">
      <w:pPr>
        <w:tabs>
          <w:tab w:val="left" w:pos="740"/>
        </w:tabs>
        <w:spacing w:before="1"/>
        <w:ind w:left="748" w:right="332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Responsible for coaching and coordinating training teams for 10 call centers nationwide includin</w:t>
      </w:r>
      <w:r w:rsidRPr="00070C53">
        <w:rPr>
          <w:rFonts w:asciiTheme="minorHAnsi" w:hAnsiTheme="minorHAnsi" w:cstheme="minorHAnsi"/>
          <w:sz w:val="22"/>
          <w:szCs w:val="22"/>
        </w:rPr>
        <w:t>g site in Lubbock with over 430 Marketing Representatives.</w:t>
      </w:r>
    </w:p>
    <w:p w14:paraId="55A05BC5" w14:textId="77777777" w:rsidR="00B737A7" w:rsidRPr="00070C53" w:rsidRDefault="00070C53" w:rsidP="00070C53">
      <w:pPr>
        <w:tabs>
          <w:tab w:val="left" w:pos="740"/>
        </w:tabs>
        <w:ind w:left="748" w:right="313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Instilled loyalty and dedication to excellence with staff, decreasing Trainer turnover rate from 60% upon taking position to 0% prior to promotion to Training Director.</w:t>
      </w:r>
    </w:p>
    <w:p w14:paraId="03ED6DA9" w14:textId="77777777" w:rsidR="00B737A7" w:rsidRPr="00070C53" w:rsidRDefault="00070C53" w:rsidP="00070C53">
      <w:pPr>
        <w:tabs>
          <w:tab w:val="left" w:pos="740"/>
        </w:tabs>
        <w:ind w:left="748" w:right="679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Received consistently po</w:t>
      </w:r>
      <w:r w:rsidRPr="00070C53">
        <w:rPr>
          <w:rFonts w:asciiTheme="minorHAnsi" w:hAnsiTheme="minorHAnsi" w:cstheme="minorHAnsi"/>
          <w:sz w:val="22"/>
          <w:szCs w:val="22"/>
        </w:rPr>
        <w:t>sitive feedback from clients and increased measurable class retention rate by 30% over tenure.</w:t>
      </w:r>
    </w:p>
    <w:p w14:paraId="46949EBF" w14:textId="77777777" w:rsidR="00B737A7" w:rsidRPr="00070C53" w:rsidRDefault="00B737A7" w:rsidP="00070C5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E9AE19F" w14:textId="77777777" w:rsidR="00B737A7" w:rsidRPr="00070C53" w:rsidRDefault="00070C53" w:rsidP="00070C53">
      <w:pPr>
        <w:ind w:left="100" w:right="4195"/>
        <w:jc w:val="both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Production Manage</w:t>
      </w:r>
      <w:r w:rsidRPr="00070C53">
        <w:rPr>
          <w:rFonts w:asciiTheme="minorHAnsi" w:hAnsiTheme="minorHAnsi" w:cstheme="minorHAnsi"/>
          <w:b/>
          <w:i/>
          <w:spacing w:val="2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February 2001 – Feb</w:t>
      </w:r>
      <w:r w:rsidRPr="00070C53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ua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y 2002</w:t>
      </w:r>
    </w:p>
    <w:p w14:paraId="26CE819B" w14:textId="77777777" w:rsidR="00B737A7" w:rsidRPr="00070C53" w:rsidRDefault="00070C53" w:rsidP="00070C53">
      <w:pPr>
        <w:tabs>
          <w:tab w:val="left" w:pos="740"/>
        </w:tabs>
        <w:ind w:left="748" w:right="286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 xml:space="preserve">Managed 4 Operations Team Leaders and oversaw own team, leading all staff to surpass conversion goals and </w:t>
      </w:r>
      <w:r w:rsidRPr="00070C53">
        <w:rPr>
          <w:rFonts w:asciiTheme="minorHAnsi" w:hAnsiTheme="minorHAnsi" w:cstheme="minorHAnsi"/>
          <w:sz w:val="22"/>
          <w:szCs w:val="22"/>
        </w:rPr>
        <w:t>encouraging individual employee development.</w:t>
      </w:r>
    </w:p>
    <w:p w14:paraId="5B4EDFEA" w14:textId="77777777" w:rsidR="00B737A7" w:rsidRPr="00070C53" w:rsidRDefault="00070C53" w:rsidP="00070C53">
      <w:pPr>
        <w:spacing w:before="41"/>
        <w:ind w:left="100" w:right="6604"/>
        <w:jc w:val="both"/>
        <w:rPr>
          <w:rFonts w:asciiTheme="minorHAnsi" w:hAnsiTheme="minorHAnsi" w:cstheme="minorHAnsi"/>
          <w:sz w:val="22"/>
          <w:szCs w:val="22"/>
        </w:rPr>
        <w:sectPr w:rsidR="00B737A7" w:rsidRPr="00070C53">
          <w:type w:val="continuous"/>
          <w:pgSz w:w="12240" w:h="15840"/>
          <w:pgMar w:top="1380" w:right="1320" w:bottom="280" w:left="1340" w:header="720" w:footer="720" w:gutter="0"/>
          <w:cols w:space="720"/>
        </w:sectPr>
      </w:pPr>
      <w:r w:rsidRPr="00070C53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070C53">
        <w:rPr>
          <w:rFonts w:asciiTheme="minorHAnsi" w:hAnsiTheme="minorHAnsi" w:cstheme="minorHAnsi"/>
          <w:i/>
          <w:sz w:val="22"/>
          <w:szCs w:val="22"/>
        </w:rPr>
        <w:t>Best Corporation continue</w:t>
      </w:r>
      <w:r w:rsidRPr="00070C53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070C53">
        <w:rPr>
          <w:rFonts w:asciiTheme="minorHAnsi" w:hAnsiTheme="minorHAnsi" w:cstheme="minorHAnsi"/>
          <w:sz w:val="22"/>
          <w:szCs w:val="22"/>
        </w:rPr>
        <w:t>)</w:t>
      </w:r>
    </w:p>
    <w:p w14:paraId="7BF0EE38" w14:textId="77777777" w:rsidR="00B737A7" w:rsidRPr="00070C53" w:rsidRDefault="00070C53" w:rsidP="00070C53">
      <w:pPr>
        <w:spacing w:before="72"/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lastRenderedPageBreak/>
        <w:pict w14:anchorId="39CE2A4C">
          <v:group id="_x0000_s1034" style="position:absolute;left:0;text-align:left;margin-left:70.55pt;margin-top:18.5pt;width:470.9pt;height:0;z-index:-251658240;mso-position-horizontal-relative:page" coordorigin="1411,370" coordsize="9418,0">
            <v:shape id="_x0000_s1035" style="position:absolute;left:1411;top:370;width:9418;height:0" coordorigin="1411,370" coordsize="9418,0" path="m1411,370r9418,e" filled="f" strokeweight="1.54pt">
              <v:path arrowok="t"/>
            </v:shape>
            <w10:wrap anchorx="page"/>
          </v:group>
        </w:pict>
      </w:r>
      <w:r w:rsidRPr="00070C53">
        <w:rPr>
          <w:rFonts w:asciiTheme="minorHAnsi" w:hAnsiTheme="minorHAnsi" w:cstheme="minorHAnsi"/>
          <w:sz w:val="22"/>
          <w:szCs w:val="22"/>
        </w:rPr>
        <w:t>Kami R. Powers                                                                                                                      Page 2</w:t>
      </w:r>
    </w:p>
    <w:p w14:paraId="64EFCEDB" w14:textId="77777777" w:rsidR="00B737A7" w:rsidRPr="00070C53" w:rsidRDefault="00B737A7" w:rsidP="00070C53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EDF92C8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Operations Team Leader</w:t>
      </w:r>
      <w:r w:rsidRPr="00070C53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June 2</w:t>
      </w:r>
      <w:r w:rsidRPr="00070C53">
        <w:rPr>
          <w:rFonts w:asciiTheme="minorHAnsi" w:hAnsiTheme="minorHAnsi" w:cstheme="minorHAnsi"/>
          <w:sz w:val="22"/>
          <w:szCs w:val="22"/>
        </w:rPr>
        <w:t>000 – February 2001</w:t>
      </w:r>
    </w:p>
    <w:p w14:paraId="420ED9B9" w14:textId="77777777" w:rsidR="00B737A7" w:rsidRPr="00070C53" w:rsidRDefault="00070C53" w:rsidP="00070C53">
      <w:pPr>
        <w:tabs>
          <w:tab w:val="left" w:pos="740"/>
        </w:tabs>
        <w:ind w:left="748" w:right="292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>Supervised 20-30-member Marketing Representative Teams, mentoring and developing staff to successfully surpass performance goals.</w:t>
      </w:r>
    </w:p>
    <w:p w14:paraId="4EC36A98" w14:textId="77777777" w:rsidR="00B737A7" w:rsidRPr="00070C53" w:rsidRDefault="00B737A7" w:rsidP="00070C5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9DD21A3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Traine</w:t>
      </w:r>
      <w:r w:rsidRPr="00070C53">
        <w:rPr>
          <w:rFonts w:asciiTheme="minorHAnsi" w:hAnsiTheme="minorHAnsi" w:cstheme="minorHAnsi"/>
          <w:b/>
          <w:i/>
          <w:spacing w:val="1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December 1999 – June 2000</w:t>
      </w:r>
    </w:p>
    <w:p w14:paraId="73602A93" w14:textId="77777777" w:rsidR="00B737A7" w:rsidRPr="00070C53" w:rsidRDefault="00070C53" w:rsidP="00070C53">
      <w:pPr>
        <w:tabs>
          <w:tab w:val="left" w:pos="740"/>
        </w:tabs>
        <w:ind w:left="748" w:right="244" w:hanging="28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ab/>
        <w:t xml:space="preserve">Trained over 3,000 new and existing Marketing Representatives and </w:t>
      </w:r>
      <w:r w:rsidRPr="00070C53">
        <w:rPr>
          <w:rFonts w:asciiTheme="minorHAnsi" w:hAnsiTheme="minorHAnsi" w:cstheme="minorHAnsi"/>
          <w:sz w:val="22"/>
          <w:szCs w:val="22"/>
        </w:rPr>
        <w:t>w</w:t>
      </w:r>
      <w:r w:rsidRPr="00070C53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070C53">
        <w:rPr>
          <w:rFonts w:asciiTheme="minorHAnsi" w:hAnsiTheme="minorHAnsi" w:cstheme="minorHAnsi"/>
          <w:sz w:val="22"/>
          <w:szCs w:val="22"/>
        </w:rPr>
        <w:t>s responsible for performance monitoring and evaluation during nesting periods of all new staff.</w:t>
      </w:r>
    </w:p>
    <w:p w14:paraId="4B4E4ABA" w14:textId="77777777" w:rsidR="00B737A7" w:rsidRPr="00070C53" w:rsidRDefault="00070C53" w:rsidP="00070C53">
      <w:pPr>
        <w:ind w:left="46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 xml:space="preserve">•  </w:t>
      </w:r>
      <w:r w:rsidRPr="00070C53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Initially hired as Marketing Representative while still in high school, quickly promoted to</w:t>
      </w:r>
    </w:p>
    <w:p w14:paraId="1595AF31" w14:textId="77777777" w:rsidR="00B737A7" w:rsidRPr="00070C53" w:rsidRDefault="00070C53" w:rsidP="00070C53">
      <w:pPr>
        <w:ind w:left="748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Trainer position after short time with company.</w:t>
      </w:r>
    </w:p>
    <w:p w14:paraId="2A6EBAAD" w14:textId="77777777" w:rsidR="00B737A7" w:rsidRPr="00070C53" w:rsidRDefault="00B737A7" w:rsidP="00070C5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74FC4A73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Award</w:t>
      </w:r>
      <w:r w:rsidRPr="00070C53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070C53">
        <w:rPr>
          <w:rFonts w:asciiTheme="minorHAnsi" w:hAnsiTheme="minorHAnsi" w:cstheme="minorHAnsi"/>
          <w:sz w:val="22"/>
          <w:szCs w:val="22"/>
        </w:rPr>
        <w:t>:</w:t>
      </w:r>
    </w:p>
    <w:p w14:paraId="0DC1022F" w14:textId="77777777" w:rsidR="00B737A7" w:rsidRPr="00070C53" w:rsidRDefault="00070C53" w:rsidP="00070C53">
      <w:pPr>
        <w:ind w:left="474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•</w:t>
      </w:r>
      <w:r w:rsidRPr="00070C53">
        <w:rPr>
          <w:rFonts w:asciiTheme="minorHAnsi" w:hAnsiTheme="minorHAnsi" w:cstheme="minorHAnsi"/>
          <w:sz w:val="22"/>
          <w:szCs w:val="22"/>
        </w:rPr>
        <w:t xml:space="preserve">   </w:t>
      </w:r>
      <w:r w:rsidRPr="00070C5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Achieving Company Excellence (ACE) Award, October 2001</w:t>
      </w:r>
    </w:p>
    <w:p w14:paraId="407D87D6" w14:textId="77777777" w:rsidR="00B737A7" w:rsidRPr="00070C53" w:rsidRDefault="00070C53" w:rsidP="00070C53">
      <w:pPr>
        <w:ind w:left="474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 xml:space="preserve">•   </w:t>
      </w:r>
      <w:r w:rsidRPr="00070C5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Going Extra Mile (GEM) Award, April</w:t>
      </w:r>
      <w:r w:rsidRPr="00070C53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2000</w:t>
      </w:r>
    </w:p>
    <w:p w14:paraId="2AD0F083" w14:textId="77777777" w:rsidR="00B737A7" w:rsidRPr="00070C53" w:rsidRDefault="00070C53" w:rsidP="00070C53">
      <w:pPr>
        <w:ind w:left="474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pict w14:anchorId="35396C31">
          <v:group id="_x0000_s1032" style="position:absolute;left:0;text-align:left;margin-left:70.55pt;margin-top:28.7pt;width:470.9pt;height:0;z-index:-251657216;mso-position-horizontal-relative:page" coordorigin="1411,574" coordsize="9418,0">
            <v:shape id="_x0000_s1033" style="position:absolute;left:1411;top:574;width:9418;height:0" coordorigin="1411,574" coordsize="9418,0" path="m1411,574r9418,e" filled="f" strokeweight="1.54pt">
              <v:path arrowok="t"/>
            </v:shape>
            <w10:wrap anchorx="page"/>
          </v:group>
        </w:pict>
      </w:r>
      <w:r w:rsidRPr="00070C53">
        <w:rPr>
          <w:rFonts w:asciiTheme="minorHAnsi" w:hAnsiTheme="minorHAnsi" w:cstheme="minorHAnsi"/>
          <w:sz w:val="22"/>
          <w:szCs w:val="22"/>
        </w:rPr>
        <w:pict w14:anchorId="76F871AF">
          <v:group id="_x0000_s1030" style="position:absolute;left:0;text-align:left;margin-left:70.55pt;margin-top:47.8pt;width:470.9pt;height:0;z-index:-251656192;mso-position-horizontal-relative:page" coordorigin="1411,956" coordsize="9418,0">
            <v:shape id="_x0000_s1031" style="position:absolute;left:1411;top:956;width:9418;height:0" coordorigin="1411,956" coordsize="9418,0" path="m1411,956r9418,e" filled="f" strokeweight=".58pt">
              <v:path arrowok="t"/>
            </v:shape>
            <w10:wrap anchorx="page"/>
          </v:group>
        </w:pict>
      </w:r>
      <w:r w:rsidRPr="00070C53">
        <w:rPr>
          <w:rFonts w:asciiTheme="minorHAnsi" w:hAnsiTheme="minorHAnsi" w:cstheme="minorHAnsi"/>
          <w:sz w:val="22"/>
          <w:szCs w:val="22"/>
        </w:rPr>
        <w:t xml:space="preserve">•   </w:t>
      </w:r>
      <w:r w:rsidRPr="00070C53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Operations Team Leader of the Month, November 1999</w:t>
      </w:r>
    </w:p>
    <w:p w14:paraId="2CA7AE47" w14:textId="77777777" w:rsidR="00B737A7" w:rsidRPr="00070C53" w:rsidRDefault="00B737A7" w:rsidP="00070C5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7D5A7B8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1A901417" w14:textId="77777777" w:rsidR="00B737A7" w:rsidRPr="00070C53" w:rsidRDefault="00070C53" w:rsidP="00070C53">
      <w:pPr>
        <w:ind w:left="2622" w:right="2578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EDUCATION/CER</w:t>
      </w:r>
      <w:r w:rsidRPr="00070C53">
        <w:rPr>
          <w:rFonts w:asciiTheme="minorHAnsi" w:hAnsiTheme="minorHAnsi" w:cstheme="minorHAnsi"/>
          <w:b/>
          <w:spacing w:val="-6"/>
          <w:position w:val="-1"/>
          <w:sz w:val="22"/>
          <w:szCs w:val="22"/>
        </w:rPr>
        <w:t>T</w:t>
      </w:r>
      <w:r w:rsidRPr="00070C53">
        <w:rPr>
          <w:rFonts w:asciiTheme="minorHAnsi" w:hAnsiTheme="minorHAnsi" w:cstheme="minorHAnsi"/>
          <w:b/>
          <w:position w:val="-1"/>
          <w:sz w:val="22"/>
          <w:szCs w:val="22"/>
        </w:rPr>
        <w:t>IFICATIONS</w:t>
      </w:r>
    </w:p>
    <w:p w14:paraId="245F6C75" w14:textId="77777777" w:rsidR="00B737A7" w:rsidRPr="00070C53" w:rsidRDefault="00B737A7" w:rsidP="00070C53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BD07D85" w14:textId="77777777" w:rsidR="00B737A7" w:rsidRPr="00070C53" w:rsidRDefault="00070C53" w:rsidP="00070C53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AMERICAN INTERCONTINENTAL UNIVERSIT</w:t>
      </w:r>
      <w:r w:rsidRPr="00070C53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070C53">
        <w:rPr>
          <w:rFonts w:asciiTheme="minorHAnsi" w:hAnsiTheme="minorHAnsi" w:cstheme="minorHAnsi"/>
          <w:sz w:val="22"/>
          <w:szCs w:val="22"/>
        </w:rPr>
        <w:t>, Hoffman Estates, IL,</w:t>
      </w:r>
    </w:p>
    <w:p w14:paraId="086C604A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i/>
          <w:sz w:val="22"/>
          <w:szCs w:val="22"/>
        </w:rPr>
        <w:t>Bachelor’s Degree in Business Administratio</w:t>
      </w:r>
      <w:r w:rsidRPr="00070C53">
        <w:rPr>
          <w:rFonts w:asciiTheme="minorHAnsi" w:hAnsiTheme="minorHAnsi" w:cstheme="minorHAnsi"/>
          <w:b/>
          <w:i/>
          <w:spacing w:val="2"/>
          <w:sz w:val="22"/>
          <w:szCs w:val="22"/>
        </w:rPr>
        <w:t>n</w:t>
      </w:r>
      <w:r w:rsidRPr="00070C53">
        <w:rPr>
          <w:rFonts w:asciiTheme="minorHAnsi" w:hAnsiTheme="minorHAnsi" w:cstheme="minorHAnsi"/>
          <w:sz w:val="22"/>
          <w:szCs w:val="22"/>
        </w:rPr>
        <w:t>, online, May</w:t>
      </w:r>
      <w:r w:rsidRPr="00070C53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2004</w:t>
      </w:r>
    </w:p>
    <w:p w14:paraId="40B6ABDB" w14:textId="77777777" w:rsidR="00B737A7" w:rsidRPr="00070C53" w:rsidRDefault="00B737A7" w:rsidP="00070C53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3AEBDA82" w14:textId="77777777" w:rsidR="00B737A7" w:rsidRPr="00070C53" w:rsidRDefault="00070C53" w:rsidP="00070C53">
      <w:pPr>
        <w:ind w:left="100" w:right="483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SOUTH PLAINS COLLEG</w:t>
      </w:r>
      <w:r w:rsidRPr="00070C53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070C53">
        <w:rPr>
          <w:rFonts w:asciiTheme="minorHAnsi" w:hAnsiTheme="minorHAnsi" w:cstheme="minorHAnsi"/>
          <w:sz w:val="22"/>
          <w:szCs w:val="22"/>
        </w:rPr>
        <w:t>, Levelland, TX Key coursework in business management</w:t>
      </w:r>
    </w:p>
    <w:p w14:paraId="052A80ED" w14:textId="77777777" w:rsidR="00B737A7" w:rsidRPr="00070C53" w:rsidRDefault="00B737A7" w:rsidP="00070C53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AA0B374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Certified AT&amp;T Traine</w:t>
      </w:r>
      <w:r w:rsidRPr="00070C5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June 2003</w:t>
      </w:r>
    </w:p>
    <w:p w14:paraId="12113B31" w14:textId="77777777" w:rsidR="00B737A7" w:rsidRPr="00070C53" w:rsidRDefault="00070C53" w:rsidP="00070C53">
      <w:pPr>
        <w:ind w:left="100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pict w14:anchorId="342E3744">
          <v:group id="_x0000_s1028" style="position:absolute;left:0;text-align:left;margin-left:70.55pt;margin-top:28.7pt;width:470.9pt;height:0;z-index:-251655168;mso-position-horizontal-relative:page" coordorigin="1411,574" coordsize="9418,0">
            <v:shape id="_x0000_s1029" style="position:absolute;left:1411;top:574;width:9418;height:0" coordorigin="1411,574" coordsize="9418,0" path="m1411,574r9418,e" filled="f" strokeweight="1.54pt">
              <v:path arrowok="t"/>
            </v:shape>
            <w10:wrap anchorx="page"/>
          </v:group>
        </w:pict>
      </w:r>
      <w:r w:rsidRPr="00070C53">
        <w:rPr>
          <w:rFonts w:asciiTheme="minorHAnsi" w:hAnsiTheme="minorHAnsi" w:cstheme="minorHAnsi"/>
          <w:sz w:val="22"/>
          <w:szCs w:val="22"/>
        </w:rPr>
        <w:pict w14:anchorId="6C0B0CBC">
          <v:group id="_x0000_s1026" style="position:absolute;left:0;text-align:left;margin-left:70.55pt;margin-top:48.05pt;width:470.9pt;height:0;z-index:-251654144;mso-position-horizontal-relative:page" coordorigin="1411,961" coordsize="9418,0">
            <v:shape id="_x0000_s1027" style="position:absolute;left:1411;top:961;width:9418;height:0" coordorigin="1411,961" coordsize="9418,0" path="m1411,961r9418,e" filled="f" strokeweight="1.06pt">
              <v:path arrowok="t"/>
            </v:shape>
            <w10:wrap anchorx="page"/>
          </v:group>
        </w:pict>
      </w:r>
      <w:r w:rsidRPr="00070C53">
        <w:rPr>
          <w:rFonts w:asciiTheme="minorHAnsi" w:hAnsiTheme="minorHAnsi" w:cstheme="minorHAnsi"/>
          <w:b/>
          <w:sz w:val="22"/>
          <w:szCs w:val="22"/>
        </w:rPr>
        <w:t>Certified Nextel Traine</w:t>
      </w:r>
      <w:r w:rsidRPr="00070C53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070C53">
        <w:rPr>
          <w:rFonts w:asciiTheme="minorHAnsi" w:hAnsiTheme="minorHAnsi" w:cstheme="minorHAnsi"/>
          <w:sz w:val="22"/>
          <w:szCs w:val="22"/>
        </w:rPr>
        <w:t>, April 2004</w:t>
      </w:r>
    </w:p>
    <w:p w14:paraId="3A18764E" w14:textId="77777777" w:rsidR="00B737A7" w:rsidRPr="00070C53" w:rsidRDefault="00B737A7" w:rsidP="00070C53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77F6E51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4EB80D6A" w14:textId="77777777" w:rsidR="00B737A7" w:rsidRPr="00070C53" w:rsidRDefault="00070C53" w:rsidP="00070C53">
      <w:pPr>
        <w:ind w:left="3381" w:right="3341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b/>
          <w:sz w:val="22"/>
          <w:szCs w:val="22"/>
        </w:rPr>
        <w:t>COMPUTER</w:t>
      </w:r>
      <w:r w:rsidRPr="00070C53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05E77C3E" w14:textId="77777777" w:rsidR="00B737A7" w:rsidRPr="00070C53" w:rsidRDefault="00B737A7" w:rsidP="00070C53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C961D1C" w14:textId="77777777" w:rsidR="00B737A7" w:rsidRPr="00070C53" w:rsidRDefault="00070C53" w:rsidP="00070C53">
      <w:pPr>
        <w:ind w:left="403" w:right="363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>MS Office</w:t>
      </w:r>
      <w:r w:rsidRPr="00070C53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 xml:space="preserve">◦ </w:t>
      </w:r>
      <w:r w:rsidRPr="00070C53">
        <w:rPr>
          <w:rFonts w:asciiTheme="minorHAnsi" w:hAnsiTheme="minorHAnsi" w:cstheme="minorHAnsi"/>
          <w:sz w:val="22"/>
          <w:szCs w:val="22"/>
        </w:rPr>
        <w:t xml:space="preserve">ADE/Blackwolf Platform ◦ PeopleSoft ◦ Outbound </w:t>
      </w:r>
      <w:r w:rsidRPr="00070C53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070C53">
        <w:rPr>
          <w:rFonts w:asciiTheme="minorHAnsi" w:hAnsiTheme="minorHAnsi" w:cstheme="minorHAnsi"/>
          <w:sz w:val="22"/>
          <w:szCs w:val="22"/>
        </w:rPr>
        <w:t>cheduling System (OSS)</w:t>
      </w:r>
    </w:p>
    <w:p w14:paraId="45E772B2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5B27E0FE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23EF514F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2F0EFFCB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6D77DC25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2A4569A2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43F23ECC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3F5FF4DF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5F41E3E7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7DD10D66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57FC0541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7A626A8C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2C9E7831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5675C90A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7FAE6B48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6156A383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53CBCA41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4C1B0E82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45086479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6E03483A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0EF6C3D9" w14:textId="77777777" w:rsidR="00B737A7" w:rsidRPr="00070C53" w:rsidRDefault="00B737A7" w:rsidP="00070C53">
      <w:pPr>
        <w:rPr>
          <w:rFonts w:asciiTheme="minorHAnsi" w:hAnsiTheme="minorHAnsi" w:cstheme="minorHAnsi"/>
          <w:sz w:val="22"/>
          <w:szCs w:val="22"/>
        </w:rPr>
      </w:pPr>
    </w:p>
    <w:p w14:paraId="2BC4092A" w14:textId="77777777" w:rsidR="00B737A7" w:rsidRPr="00070C53" w:rsidRDefault="00070C53" w:rsidP="00070C53">
      <w:pPr>
        <w:ind w:left="1118" w:right="1083"/>
        <w:jc w:val="center"/>
        <w:rPr>
          <w:rFonts w:asciiTheme="minorHAnsi" w:hAnsiTheme="minorHAnsi" w:cstheme="minorHAnsi"/>
          <w:sz w:val="22"/>
          <w:szCs w:val="22"/>
        </w:rPr>
      </w:pPr>
      <w:r w:rsidRPr="00070C53">
        <w:rPr>
          <w:rFonts w:asciiTheme="minorHAnsi" w:hAnsiTheme="minorHAnsi" w:cstheme="minorHAnsi"/>
          <w:sz w:val="22"/>
          <w:szCs w:val="22"/>
        </w:rPr>
        <w:t xml:space="preserve">This </w:t>
      </w:r>
      <w:r w:rsidRPr="00070C53">
        <w:rPr>
          <w:rFonts w:asciiTheme="minorHAnsi" w:hAnsiTheme="minorHAnsi" w:cstheme="minorHAnsi"/>
          <w:b/>
          <w:sz w:val="22"/>
          <w:szCs w:val="22"/>
          <w:u w:val="thick" w:color="336699"/>
        </w:rPr>
        <w:t>Customer Service Resume</w:t>
      </w:r>
      <w:r w:rsidRPr="00070C53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070C53">
        <w:rPr>
          <w:rFonts w:asciiTheme="minorHAnsi" w:hAnsiTheme="minorHAnsi" w:cstheme="minorHAnsi"/>
          <w:sz w:val="22"/>
          <w:szCs w:val="22"/>
        </w:rPr>
        <w:t>sample was created by ResumeProse.com</w:t>
      </w:r>
    </w:p>
    <w:sectPr w:rsidR="00B737A7" w:rsidRPr="00070C53">
      <w:pgSz w:w="12240" w:h="15840"/>
      <w:pgMar w:top="1360" w:right="13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397B68"/>
    <w:multiLevelType w:val="multilevel"/>
    <w:tmpl w:val="41666C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37A7"/>
    <w:rsid w:val="00070C53"/>
    <w:rsid w:val="00B7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01B03BAB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yronepowers@ms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634</Words>
  <Characters>3618</Characters>
  <Application>Microsoft Office Word</Application>
  <DocSecurity>0</DocSecurity>
  <Lines>30</Lines>
  <Paragraphs>8</Paragraphs>
  <ScaleCrop>false</ScaleCrop>
  <Company/>
  <LinksUpToDate>false</LinksUpToDate>
  <CharactersWithSpaces>4244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2021-06-22T11:15:00Z</dcterms:created>
  <dcterms:modified xsi:type="dcterms:W3CDTF">2021-06-22T11:16:00Z</dcterms:modified>
</cp:coreProperties>
</file>